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6DF6F" w14:textId="3BC467B5" w:rsidR="009E5D10" w:rsidRPr="009E5D10" w:rsidRDefault="00883896" w:rsidP="00A5146B">
      <w:pPr>
        <w:tabs>
          <w:tab w:val="left" w:pos="3374"/>
        </w:tabs>
        <w:suppressAutoHyphens w:val="0"/>
        <w:jc w:val="center"/>
        <w:rPr>
          <w:sz w:val="24"/>
          <w:szCs w:val="24"/>
          <w:lang w:eastAsia="ru-RU"/>
        </w:rPr>
      </w:pPr>
      <w:r w:rsidRPr="009E5D10">
        <w:rPr>
          <w:noProof/>
          <w:sz w:val="24"/>
          <w:szCs w:val="24"/>
          <w:lang w:eastAsia="ru-RU"/>
        </w:rPr>
        <w:drawing>
          <wp:inline distT="0" distB="0" distL="0" distR="0" wp14:anchorId="54ECDCD5" wp14:editId="5085E58E">
            <wp:extent cx="542925" cy="828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66995" w14:textId="77777777" w:rsidR="009E5D10" w:rsidRDefault="008C30A2" w:rsidP="00A5146B">
      <w:pPr>
        <w:tabs>
          <w:tab w:val="left" w:pos="3374"/>
        </w:tabs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ДУМА </w:t>
      </w:r>
      <w:r w:rsidR="009E5D10" w:rsidRPr="009E5D10">
        <w:rPr>
          <w:b/>
          <w:sz w:val="28"/>
          <w:szCs w:val="28"/>
          <w:lang w:eastAsia="ru-RU"/>
        </w:rPr>
        <w:t>МУНИЦИПАЛЬНОГО ОБРАЗОВАНИЯ АЛАПАЕВСКОЕ</w:t>
      </w:r>
    </w:p>
    <w:p w14:paraId="7E8D652C" w14:textId="77777777" w:rsidR="009E5D10" w:rsidRPr="009E5D10" w:rsidRDefault="00475F8B" w:rsidP="00A5146B">
      <w:pPr>
        <w:tabs>
          <w:tab w:val="left" w:pos="3374"/>
        </w:tabs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ЧЕТВЕРТОГО</w:t>
      </w:r>
      <w:r w:rsidR="005963D6">
        <w:rPr>
          <w:b/>
          <w:sz w:val="28"/>
          <w:szCs w:val="28"/>
          <w:lang w:eastAsia="ru-RU"/>
        </w:rPr>
        <w:t xml:space="preserve"> </w:t>
      </w:r>
      <w:r w:rsidR="009E5D10" w:rsidRPr="009E5D10">
        <w:rPr>
          <w:b/>
          <w:sz w:val="28"/>
          <w:szCs w:val="28"/>
          <w:lang w:eastAsia="ru-RU"/>
        </w:rPr>
        <w:t>СОЗЫВА</w:t>
      </w:r>
    </w:p>
    <w:p w14:paraId="116F4658" w14:textId="77777777" w:rsidR="009E5D10" w:rsidRPr="009E5D10" w:rsidRDefault="009E5D10" w:rsidP="00A5146B">
      <w:pPr>
        <w:pBdr>
          <w:top w:val="thinThickMediumGap" w:sz="24" w:space="1" w:color="auto"/>
        </w:pBdr>
        <w:suppressAutoHyphens w:val="0"/>
        <w:jc w:val="center"/>
        <w:rPr>
          <w:b/>
          <w:sz w:val="24"/>
          <w:szCs w:val="24"/>
          <w:lang w:eastAsia="ru-RU"/>
        </w:rPr>
      </w:pPr>
    </w:p>
    <w:p w14:paraId="74EA4D19" w14:textId="7AAB4C1B" w:rsidR="00734AB1" w:rsidRDefault="00903E4A" w:rsidP="00A5146B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РЕШЕНИЕ №</w:t>
      </w:r>
      <w:r w:rsidR="00FD5763">
        <w:rPr>
          <w:b/>
          <w:sz w:val="28"/>
          <w:szCs w:val="28"/>
          <w:lang w:eastAsia="ru-RU"/>
        </w:rPr>
        <w:t>270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54C0B" w:rsidRPr="007C166A" w14:paraId="680DB710" w14:textId="77777777" w:rsidTr="007C166A">
        <w:tc>
          <w:tcPr>
            <w:tcW w:w="4785" w:type="dxa"/>
            <w:shd w:val="clear" w:color="auto" w:fill="auto"/>
          </w:tcPr>
          <w:p w14:paraId="5B9C9B96" w14:textId="2747102B" w:rsidR="00254C0B" w:rsidRPr="007C166A" w:rsidRDefault="00FD5763" w:rsidP="00C9710D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28</w:t>
            </w:r>
            <w:r w:rsidR="006009EA">
              <w:rPr>
                <w:sz w:val="28"/>
                <w:szCs w:val="28"/>
                <w:lang w:eastAsia="ru-RU"/>
              </w:rPr>
              <w:t xml:space="preserve"> </w:t>
            </w:r>
            <w:r w:rsidR="00C9710D">
              <w:rPr>
                <w:sz w:val="28"/>
                <w:szCs w:val="28"/>
                <w:lang w:eastAsia="ru-RU"/>
              </w:rPr>
              <w:t>сентября</w:t>
            </w:r>
            <w:r w:rsidR="00254C0B" w:rsidRPr="007C166A">
              <w:rPr>
                <w:b/>
                <w:sz w:val="28"/>
                <w:szCs w:val="28"/>
                <w:lang w:eastAsia="ru-RU"/>
              </w:rPr>
              <w:t xml:space="preserve"> </w:t>
            </w:r>
            <w:r w:rsidR="00254C0B" w:rsidRPr="007C166A">
              <w:rPr>
                <w:sz w:val="28"/>
                <w:szCs w:val="28"/>
                <w:lang w:eastAsia="ru-RU"/>
              </w:rPr>
              <w:t>20</w:t>
            </w:r>
            <w:r w:rsidR="0001423D">
              <w:rPr>
                <w:sz w:val="28"/>
                <w:szCs w:val="28"/>
                <w:lang w:eastAsia="ru-RU"/>
              </w:rPr>
              <w:t>2</w:t>
            </w:r>
            <w:r w:rsidR="006009EA">
              <w:rPr>
                <w:sz w:val="28"/>
                <w:szCs w:val="28"/>
                <w:lang w:eastAsia="ru-RU"/>
              </w:rPr>
              <w:t>3</w:t>
            </w:r>
            <w:r w:rsidR="00254C0B" w:rsidRPr="007C166A">
              <w:rPr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6" w:type="dxa"/>
            <w:shd w:val="clear" w:color="auto" w:fill="auto"/>
          </w:tcPr>
          <w:p w14:paraId="2209ABBA" w14:textId="77777777" w:rsidR="00254C0B" w:rsidRPr="007C166A" w:rsidRDefault="00A5146B" w:rsidP="00A5146B">
            <w:pPr>
              <w:suppressAutoHyphens w:val="0"/>
              <w:jc w:val="right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</w:t>
            </w:r>
            <w:r w:rsidR="00254C0B" w:rsidRPr="007C166A">
              <w:rPr>
                <w:sz w:val="28"/>
                <w:szCs w:val="28"/>
                <w:lang w:eastAsia="ru-RU"/>
              </w:rPr>
              <w:t>г. Алапаевск</w:t>
            </w:r>
          </w:p>
        </w:tc>
      </w:tr>
    </w:tbl>
    <w:p w14:paraId="7134DF5D" w14:textId="77777777" w:rsidR="00E07F03" w:rsidRDefault="00E07F03" w:rsidP="00A5146B">
      <w:pPr>
        <w:rPr>
          <w:b/>
          <w:i/>
          <w:sz w:val="28"/>
          <w:szCs w:val="28"/>
        </w:rPr>
      </w:pPr>
    </w:p>
    <w:p w14:paraId="1469EAF9" w14:textId="77777777" w:rsidR="00D20B66" w:rsidRDefault="00F92B1A" w:rsidP="00A5146B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60F6">
        <w:rPr>
          <w:rFonts w:ascii="Times New Roman" w:hAnsi="Times New Roman" w:cs="Times New Roman"/>
          <w:i/>
          <w:sz w:val="28"/>
          <w:szCs w:val="28"/>
        </w:rPr>
        <w:t xml:space="preserve">О внесении изменений </w:t>
      </w:r>
      <w:r w:rsidR="006460F6" w:rsidRPr="006460F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в </w:t>
      </w:r>
      <w:r w:rsidR="006460F6" w:rsidRPr="006460F6">
        <w:rPr>
          <w:rFonts w:ascii="Times New Roman" w:hAnsi="Times New Roman" w:cs="Times New Roman"/>
          <w:i/>
          <w:sz w:val="28"/>
          <w:szCs w:val="28"/>
        </w:rPr>
        <w:t xml:space="preserve">Положение о порядке проведения конкурсов </w:t>
      </w:r>
    </w:p>
    <w:p w14:paraId="3E68136C" w14:textId="77777777" w:rsidR="00D20B66" w:rsidRDefault="006460F6" w:rsidP="00A5146B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60F6">
        <w:rPr>
          <w:rFonts w:ascii="Times New Roman" w:hAnsi="Times New Roman" w:cs="Times New Roman"/>
          <w:i/>
          <w:sz w:val="28"/>
          <w:szCs w:val="28"/>
        </w:rPr>
        <w:t xml:space="preserve">на замещение вакантных должностей муниципальной службы </w:t>
      </w:r>
    </w:p>
    <w:p w14:paraId="39BDDC38" w14:textId="52B449F9" w:rsidR="006460F6" w:rsidRDefault="006460F6" w:rsidP="00A5146B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60F6">
        <w:rPr>
          <w:rFonts w:ascii="Times New Roman" w:hAnsi="Times New Roman" w:cs="Times New Roman"/>
          <w:i/>
          <w:sz w:val="28"/>
          <w:szCs w:val="28"/>
        </w:rPr>
        <w:t xml:space="preserve">и на включение в кадровый резерв органов местного самоуправления муниципального образования Алапаевское, утвержденное </w:t>
      </w:r>
      <w:r w:rsidR="00E35BB5">
        <w:rPr>
          <w:rFonts w:ascii="Times New Roman" w:hAnsi="Times New Roman" w:cs="Times New Roman"/>
          <w:i/>
          <w:sz w:val="28"/>
          <w:szCs w:val="28"/>
        </w:rPr>
        <w:t>р</w:t>
      </w:r>
      <w:r w:rsidRPr="006460F6">
        <w:rPr>
          <w:rFonts w:ascii="Times New Roman" w:hAnsi="Times New Roman" w:cs="Times New Roman"/>
          <w:i/>
          <w:sz w:val="28"/>
          <w:szCs w:val="28"/>
        </w:rPr>
        <w:t xml:space="preserve">ешением Думы муниципального образования Алапаевское от 28.03.2019 </w:t>
      </w:r>
      <w:r w:rsidR="00FD5763">
        <w:rPr>
          <w:rFonts w:ascii="Times New Roman" w:hAnsi="Times New Roman" w:cs="Times New Roman"/>
          <w:i/>
          <w:sz w:val="28"/>
          <w:szCs w:val="28"/>
        </w:rPr>
        <w:t>№</w:t>
      </w:r>
      <w:r w:rsidRPr="006460F6">
        <w:rPr>
          <w:rFonts w:ascii="Times New Roman" w:hAnsi="Times New Roman" w:cs="Times New Roman"/>
          <w:i/>
          <w:sz w:val="28"/>
          <w:szCs w:val="28"/>
        </w:rPr>
        <w:t xml:space="preserve">457 </w:t>
      </w:r>
    </w:p>
    <w:p w14:paraId="275E026D" w14:textId="77777777" w:rsidR="00F92B1A" w:rsidRPr="006460F6" w:rsidRDefault="00F92B1A" w:rsidP="000E2428">
      <w:pPr>
        <w:ind w:right="-2" w:firstLine="567"/>
        <w:jc w:val="both"/>
        <w:rPr>
          <w:sz w:val="28"/>
          <w:szCs w:val="28"/>
        </w:rPr>
      </w:pPr>
    </w:p>
    <w:p w14:paraId="5C8FE863" w14:textId="1501A6BD" w:rsidR="00E07F03" w:rsidRPr="00C9710D" w:rsidRDefault="00DE1134" w:rsidP="00E35BB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9710D">
        <w:rPr>
          <w:rFonts w:ascii="Times New Roman" w:hAnsi="Times New Roman" w:cs="Times New Roman"/>
          <w:b w:val="0"/>
          <w:sz w:val="28"/>
          <w:szCs w:val="28"/>
        </w:rPr>
        <w:t>В</w:t>
      </w:r>
      <w:r w:rsidR="00112B7B" w:rsidRPr="00C9710D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 </w:t>
      </w:r>
      <w:r w:rsidR="00E22840" w:rsidRPr="00C9710D">
        <w:rPr>
          <w:rFonts w:ascii="Times New Roman" w:hAnsi="Times New Roman" w:cs="Times New Roman"/>
          <w:b w:val="0"/>
          <w:sz w:val="28"/>
          <w:szCs w:val="28"/>
        </w:rPr>
        <w:t>Федеральным законом от 02.03.2007</w:t>
      </w:r>
      <w:r w:rsidRPr="00C971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D5763">
        <w:rPr>
          <w:rFonts w:ascii="Times New Roman" w:hAnsi="Times New Roman" w:cs="Times New Roman"/>
          <w:b w:val="0"/>
          <w:sz w:val="28"/>
          <w:szCs w:val="28"/>
        </w:rPr>
        <w:t>№</w:t>
      </w:r>
      <w:r w:rsidR="00E22840" w:rsidRPr="00C9710D">
        <w:rPr>
          <w:rFonts w:ascii="Times New Roman" w:hAnsi="Times New Roman" w:cs="Times New Roman"/>
          <w:b w:val="0"/>
          <w:sz w:val="28"/>
          <w:szCs w:val="28"/>
        </w:rPr>
        <w:t xml:space="preserve">25-ФЗ «О муниципальной службе в Российской Федерации», </w:t>
      </w:r>
      <w:r w:rsidR="00C9710D" w:rsidRPr="00C9710D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 w:rsidR="009E4D70">
        <w:rPr>
          <w:rFonts w:ascii="Times New Roman" w:hAnsi="Times New Roman" w:cs="Times New Roman"/>
          <w:b w:val="0"/>
          <w:sz w:val="28"/>
          <w:szCs w:val="28"/>
        </w:rPr>
        <w:t>м</w:t>
      </w:r>
      <w:r w:rsidR="00C9710D" w:rsidRPr="00C9710D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РФ от 20.06.2023 </w:t>
      </w:r>
      <w:r w:rsidR="00FD5763">
        <w:rPr>
          <w:rFonts w:ascii="Times New Roman" w:hAnsi="Times New Roman" w:cs="Times New Roman"/>
          <w:b w:val="0"/>
          <w:sz w:val="28"/>
          <w:szCs w:val="28"/>
        </w:rPr>
        <w:t>№</w:t>
      </w:r>
      <w:r w:rsidR="00C9710D" w:rsidRPr="00C9710D">
        <w:rPr>
          <w:rFonts w:ascii="Times New Roman" w:hAnsi="Times New Roman" w:cs="Times New Roman"/>
          <w:b w:val="0"/>
          <w:sz w:val="28"/>
          <w:szCs w:val="28"/>
        </w:rPr>
        <w:t>1010 «О внесении изменений в некоторые акты Правительства Российской Федерации»</w:t>
      </w:r>
      <w:r w:rsidR="0081027B" w:rsidRPr="00C9710D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C9710D">
        <w:rPr>
          <w:rFonts w:ascii="Times New Roman" w:hAnsi="Times New Roman" w:cs="Times New Roman"/>
          <w:b w:val="0"/>
          <w:sz w:val="28"/>
          <w:szCs w:val="28"/>
        </w:rPr>
        <w:t>рассмотрев</w:t>
      </w:r>
      <w:r w:rsidR="00F92B1A" w:rsidRPr="00C9710D">
        <w:rPr>
          <w:rFonts w:ascii="Times New Roman" w:hAnsi="Times New Roman" w:cs="Times New Roman"/>
          <w:b w:val="0"/>
          <w:sz w:val="28"/>
          <w:szCs w:val="28"/>
        </w:rPr>
        <w:t xml:space="preserve"> поступивш</w:t>
      </w:r>
      <w:r w:rsidR="009E4D70">
        <w:rPr>
          <w:rFonts w:ascii="Times New Roman" w:hAnsi="Times New Roman" w:cs="Times New Roman"/>
          <w:b w:val="0"/>
          <w:sz w:val="28"/>
          <w:szCs w:val="28"/>
        </w:rPr>
        <w:t>ий</w:t>
      </w:r>
      <w:r w:rsidR="00F92B1A" w:rsidRPr="00C971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9710D">
        <w:rPr>
          <w:rFonts w:ascii="Times New Roman" w:hAnsi="Times New Roman" w:cs="Times New Roman"/>
          <w:b w:val="0"/>
          <w:sz w:val="28"/>
          <w:szCs w:val="28"/>
        </w:rPr>
        <w:t>от</w:t>
      </w:r>
      <w:r w:rsidR="00F92B1A" w:rsidRPr="00C971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9710D" w:rsidRPr="00C9710D">
        <w:rPr>
          <w:rFonts w:ascii="Times New Roman" w:hAnsi="Times New Roman" w:cs="Times New Roman"/>
          <w:b w:val="0"/>
          <w:sz w:val="28"/>
          <w:szCs w:val="28"/>
        </w:rPr>
        <w:t xml:space="preserve">Алапаевской городской прокуратуры </w:t>
      </w:r>
      <w:r w:rsidR="00C9710D">
        <w:rPr>
          <w:rFonts w:ascii="Times New Roman" w:hAnsi="Times New Roman" w:cs="Times New Roman"/>
          <w:b w:val="0"/>
          <w:sz w:val="28"/>
          <w:szCs w:val="28"/>
        </w:rPr>
        <w:t>1</w:t>
      </w:r>
      <w:r w:rsidR="001F401F">
        <w:rPr>
          <w:rFonts w:ascii="Times New Roman" w:hAnsi="Times New Roman" w:cs="Times New Roman"/>
          <w:b w:val="0"/>
          <w:sz w:val="28"/>
          <w:szCs w:val="28"/>
        </w:rPr>
        <w:t>3</w:t>
      </w:r>
      <w:r w:rsidR="00C9710D" w:rsidRPr="00C9710D">
        <w:rPr>
          <w:rFonts w:ascii="Times New Roman" w:hAnsi="Times New Roman" w:cs="Times New Roman"/>
          <w:b w:val="0"/>
          <w:sz w:val="28"/>
          <w:szCs w:val="28"/>
        </w:rPr>
        <w:t>.0</w:t>
      </w:r>
      <w:r w:rsidR="00C9710D">
        <w:rPr>
          <w:rFonts w:ascii="Times New Roman" w:hAnsi="Times New Roman" w:cs="Times New Roman"/>
          <w:b w:val="0"/>
          <w:sz w:val="28"/>
          <w:szCs w:val="28"/>
        </w:rPr>
        <w:t>7</w:t>
      </w:r>
      <w:r w:rsidR="00C9710D" w:rsidRPr="00C9710D">
        <w:rPr>
          <w:rFonts w:ascii="Times New Roman" w:hAnsi="Times New Roman" w:cs="Times New Roman"/>
          <w:b w:val="0"/>
          <w:sz w:val="28"/>
          <w:szCs w:val="28"/>
        </w:rPr>
        <w:t xml:space="preserve">.2023 в порядке правотворческой инициативы </w:t>
      </w:r>
      <w:r w:rsidR="009E4D70">
        <w:rPr>
          <w:rFonts w:ascii="Times New Roman" w:hAnsi="Times New Roman" w:cs="Times New Roman"/>
          <w:b w:val="0"/>
          <w:sz w:val="28"/>
          <w:szCs w:val="28"/>
        </w:rPr>
        <w:t>модельный правовой акт,</w:t>
      </w:r>
      <w:r w:rsidR="00F92B1A" w:rsidRPr="00C9710D">
        <w:rPr>
          <w:rFonts w:ascii="Times New Roman" w:hAnsi="Times New Roman" w:cs="Times New Roman"/>
          <w:b w:val="0"/>
          <w:sz w:val="28"/>
          <w:szCs w:val="28"/>
        </w:rPr>
        <w:t xml:space="preserve"> руководствуясь Уставом муниципального образования Алапаевское,</w:t>
      </w:r>
      <w:r w:rsidR="00F92B1A" w:rsidRPr="00C9710D">
        <w:rPr>
          <w:rFonts w:ascii="Times New Roman" w:eastAsia="Nimbus Sans L" w:hAnsi="Times New Roman" w:cs="Times New Roman"/>
          <w:b w:val="0"/>
          <w:kern w:val="1"/>
          <w:sz w:val="28"/>
          <w:szCs w:val="28"/>
          <w:lang w:eastAsia="hi-IN" w:bidi="hi-IN"/>
        </w:rPr>
        <w:t xml:space="preserve"> </w:t>
      </w:r>
      <w:r w:rsidR="00F92B1A" w:rsidRPr="00C9710D">
        <w:rPr>
          <w:rFonts w:ascii="Times New Roman" w:hAnsi="Times New Roman" w:cs="Times New Roman"/>
          <w:b w:val="0"/>
          <w:sz w:val="28"/>
          <w:szCs w:val="28"/>
        </w:rPr>
        <w:t>Дума муниципального образования Алапаевское,</w:t>
      </w:r>
    </w:p>
    <w:p w14:paraId="17D3012C" w14:textId="77777777" w:rsidR="00536888" w:rsidRPr="00E35BB5" w:rsidRDefault="00536888" w:rsidP="00E35BB5">
      <w:pPr>
        <w:jc w:val="both"/>
        <w:rPr>
          <w:sz w:val="28"/>
          <w:szCs w:val="28"/>
        </w:rPr>
      </w:pPr>
    </w:p>
    <w:p w14:paraId="14E0BB58" w14:textId="77777777" w:rsidR="006460F6" w:rsidRDefault="00E07F03" w:rsidP="00A5146B">
      <w:pPr>
        <w:ind w:left="-426" w:firstLine="426"/>
        <w:jc w:val="both"/>
        <w:rPr>
          <w:b/>
          <w:sz w:val="28"/>
          <w:szCs w:val="28"/>
        </w:rPr>
      </w:pPr>
      <w:r w:rsidRPr="009E5D10">
        <w:rPr>
          <w:b/>
          <w:sz w:val="28"/>
          <w:szCs w:val="28"/>
        </w:rPr>
        <w:t>РЕШИЛА:</w:t>
      </w:r>
    </w:p>
    <w:p w14:paraId="0C7FE7F4" w14:textId="77777777" w:rsidR="006460F6" w:rsidRPr="00E35BB5" w:rsidRDefault="006460F6" w:rsidP="00A5146B">
      <w:pPr>
        <w:ind w:left="-426" w:firstLine="426"/>
        <w:jc w:val="both"/>
        <w:rPr>
          <w:sz w:val="28"/>
          <w:szCs w:val="28"/>
        </w:rPr>
      </w:pPr>
    </w:p>
    <w:p w14:paraId="21F22BF9" w14:textId="004F50F1" w:rsidR="00192504" w:rsidRPr="00FD5763" w:rsidRDefault="006460F6" w:rsidP="00FD5763">
      <w:pPr>
        <w:pStyle w:val="a7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D5763">
        <w:rPr>
          <w:rFonts w:eastAsia="Calibri"/>
          <w:sz w:val="28"/>
          <w:szCs w:val="28"/>
          <w:lang w:eastAsia="en-US"/>
        </w:rPr>
        <w:t xml:space="preserve">Внести в </w:t>
      </w:r>
      <w:r w:rsidRPr="00FD5763">
        <w:rPr>
          <w:sz w:val="28"/>
          <w:szCs w:val="28"/>
        </w:rPr>
        <w:t xml:space="preserve">Положение о порядке проведения конкурсов на замещение вакантных должностей муниципальной службы и на включение в кадровый резерв органов местного самоуправления муниципального образования Алапаевское, утвержденное Решением Думы муниципального образования Алапаевское от 28.03.2019 </w:t>
      </w:r>
      <w:r w:rsidR="00FD5763">
        <w:rPr>
          <w:sz w:val="28"/>
          <w:szCs w:val="28"/>
        </w:rPr>
        <w:t>№</w:t>
      </w:r>
      <w:r w:rsidRPr="00FD5763">
        <w:rPr>
          <w:sz w:val="28"/>
          <w:szCs w:val="28"/>
        </w:rPr>
        <w:t xml:space="preserve">457 (с изменениями, внесенными </w:t>
      </w:r>
      <w:r w:rsidR="00E35BB5" w:rsidRPr="00FD5763">
        <w:rPr>
          <w:sz w:val="28"/>
          <w:szCs w:val="28"/>
        </w:rPr>
        <w:t>р</w:t>
      </w:r>
      <w:r w:rsidRPr="00FD5763">
        <w:rPr>
          <w:sz w:val="28"/>
          <w:szCs w:val="28"/>
        </w:rPr>
        <w:t>ешени</w:t>
      </w:r>
      <w:r w:rsidR="00E35BB5" w:rsidRPr="00FD5763">
        <w:rPr>
          <w:sz w:val="28"/>
          <w:szCs w:val="28"/>
        </w:rPr>
        <w:t>ями</w:t>
      </w:r>
      <w:r w:rsidRPr="00FD5763">
        <w:rPr>
          <w:sz w:val="28"/>
          <w:szCs w:val="28"/>
        </w:rPr>
        <w:t xml:space="preserve"> Думы муниципального образования Алапаевское от 29.08.2019 </w:t>
      </w:r>
      <w:r w:rsidR="00FD5763">
        <w:rPr>
          <w:sz w:val="28"/>
          <w:szCs w:val="28"/>
        </w:rPr>
        <w:t>№</w:t>
      </w:r>
      <w:r w:rsidRPr="00FD5763">
        <w:rPr>
          <w:sz w:val="28"/>
          <w:szCs w:val="28"/>
        </w:rPr>
        <w:t>506</w:t>
      </w:r>
      <w:r w:rsidR="00E35BB5" w:rsidRPr="00FD5763">
        <w:rPr>
          <w:sz w:val="28"/>
          <w:szCs w:val="28"/>
        </w:rPr>
        <w:t xml:space="preserve">, от 30.06.2022 </w:t>
      </w:r>
      <w:r w:rsidR="00FD5763">
        <w:rPr>
          <w:sz w:val="28"/>
          <w:szCs w:val="28"/>
        </w:rPr>
        <w:t>№</w:t>
      </w:r>
      <w:r w:rsidR="00E35BB5" w:rsidRPr="00FD5763">
        <w:rPr>
          <w:sz w:val="28"/>
          <w:szCs w:val="28"/>
        </w:rPr>
        <w:t>113</w:t>
      </w:r>
      <w:r w:rsidR="009E4D70" w:rsidRPr="00FD5763">
        <w:rPr>
          <w:sz w:val="28"/>
          <w:szCs w:val="28"/>
        </w:rPr>
        <w:t xml:space="preserve">, от 29.06.2023 </w:t>
      </w:r>
      <w:r w:rsidR="00FD5763">
        <w:rPr>
          <w:sz w:val="28"/>
          <w:szCs w:val="28"/>
        </w:rPr>
        <w:t>№</w:t>
      </w:r>
      <w:r w:rsidR="009E4D70" w:rsidRPr="00FD5763">
        <w:rPr>
          <w:sz w:val="28"/>
          <w:szCs w:val="28"/>
        </w:rPr>
        <w:t>240</w:t>
      </w:r>
      <w:r w:rsidRPr="00FD5763">
        <w:rPr>
          <w:sz w:val="28"/>
          <w:szCs w:val="28"/>
        </w:rPr>
        <w:t xml:space="preserve">) (далее – </w:t>
      </w:r>
      <w:r w:rsidR="008D13A3" w:rsidRPr="00FD5763">
        <w:rPr>
          <w:sz w:val="28"/>
          <w:szCs w:val="28"/>
        </w:rPr>
        <w:t>Положение</w:t>
      </w:r>
      <w:r w:rsidRPr="00FD5763">
        <w:rPr>
          <w:sz w:val="28"/>
          <w:szCs w:val="28"/>
        </w:rPr>
        <w:t>), следующие изменения:</w:t>
      </w:r>
    </w:p>
    <w:p w14:paraId="33018440" w14:textId="77777777" w:rsidR="00FD5763" w:rsidRDefault="00FD5763" w:rsidP="00FD5763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628DA900" w14:textId="77D68601" w:rsidR="009E4D70" w:rsidRPr="00FD5763" w:rsidRDefault="00FD5763" w:rsidP="00FD5763">
      <w:pPr>
        <w:pStyle w:val="a7"/>
        <w:numPr>
          <w:ilvl w:val="1"/>
          <w:numId w:val="2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E4D70" w:rsidRPr="00FD5763">
        <w:rPr>
          <w:sz w:val="28"/>
          <w:szCs w:val="28"/>
        </w:rPr>
        <w:t>ункт 13 главы 3 Положения дополнить подпунктом 9) следующего содержания:</w:t>
      </w:r>
    </w:p>
    <w:p w14:paraId="6F995205" w14:textId="7422AFDC" w:rsidR="009E4D70" w:rsidRDefault="009E4D70" w:rsidP="00FD5763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«9)</w:t>
      </w:r>
      <w:r w:rsidR="00FD5763">
        <w:rPr>
          <w:sz w:val="28"/>
          <w:szCs w:val="28"/>
        </w:rPr>
        <w:tab/>
      </w:r>
      <w:r>
        <w:rPr>
          <w:sz w:val="28"/>
          <w:szCs w:val="28"/>
          <w:lang w:eastAsia="ru-RU"/>
        </w:rPr>
        <w:t xml:space="preserve">осуществляет сравнение профессиональных уровней кандидатов, сопоставление их уровней профессионального образования, стажа </w:t>
      </w:r>
      <w:r w:rsidR="001F401F">
        <w:rPr>
          <w:sz w:val="28"/>
          <w:szCs w:val="28"/>
          <w:lang w:eastAsia="ru-RU"/>
        </w:rPr>
        <w:t>муниципальной (</w:t>
      </w:r>
      <w:r>
        <w:rPr>
          <w:sz w:val="28"/>
          <w:szCs w:val="28"/>
          <w:lang w:eastAsia="ru-RU"/>
        </w:rPr>
        <w:t>гражданской</w:t>
      </w:r>
      <w:r w:rsidR="001F401F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 xml:space="preserve"> службы или работы по специальности, направлению подготовки, а также их специальностей, направлений подготовки (укрупненных групп специальностей и направлений подготовки), квалификаций, полученных по результатам освоения дополнительных профессиональных программ профессиональной переподготовки (в случае если квалификационными требованиями для замещения вакантной должности </w:t>
      </w:r>
      <w:r w:rsidR="001F401F">
        <w:rPr>
          <w:sz w:val="28"/>
          <w:szCs w:val="28"/>
          <w:lang w:eastAsia="ru-RU"/>
        </w:rPr>
        <w:t>муниципальной (</w:t>
      </w:r>
      <w:r>
        <w:rPr>
          <w:sz w:val="28"/>
          <w:szCs w:val="28"/>
          <w:lang w:eastAsia="ru-RU"/>
        </w:rPr>
        <w:t>гражданской</w:t>
      </w:r>
      <w:r w:rsidR="001F401F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 xml:space="preserve"> службы предусмотрены такие требования).</w:t>
      </w:r>
      <w:r w:rsidR="001F401F">
        <w:rPr>
          <w:sz w:val="28"/>
          <w:szCs w:val="28"/>
          <w:lang w:eastAsia="ru-RU"/>
        </w:rPr>
        <w:t>».</w:t>
      </w:r>
    </w:p>
    <w:p w14:paraId="0005BE67" w14:textId="77777777" w:rsidR="00FD5763" w:rsidRDefault="00FD5763" w:rsidP="00FD5763">
      <w:pPr>
        <w:tabs>
          <w:tab w:val="left" w:pos="993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67EC6EAB" w14:textId="25FDDF3D" w:rsidR="000808A5" w:rsidRPr="003F0818" w:rsidRDefault="00744C0F" w:rsidP="00FD5763">
      <w:pPr>
        <w:tabs>
          <w:tab w:val="left" w:pos="993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E07F03" w:rsidRPr="000808A5">
        <w:rPr>
          <w:bCs/>
          <w:sz w:val="28"/>
          <w:szCs w:val="28"/>
        </w:rPr>
        <w:t>.</w:t>
      </w:r>
      <w:r w:rsidR="00FD5763">
        <w:rPr>
          <w:bCs/>
          <w:sz w:val="28"/>
          <w:szCs w:val="28"/>
        </w:rPr>
        <w:tab/>
      </w:r>
      <w:r w:rsidR="008B251D" w:rsidRPr="000808A5">
        <w:rPr>
          <w:bCs/>
          <w:sz w:val="28"/>
          <w:szCs w:val="28"/>
        </w:rPr>
        <w:t xml:space="preserve">Настоящее </w:t>
      </w:r>
      <w:r w:rsidR="000808A5" w:rsidRPr="000808A5">
        <w:rPr>
          <w:bCs/>
          <w:sz w:val="28"/>
          <w:szCs w:val="28"/>
        </w:rPr>
        <w:t>Решение вступает в силу после его официального опубликования.</w:t>
      </w:r>
    </w:p>
    <w:p w14:paraId="745E82D7" w14:textId="54656055" w:rsidR="0037479B" w:rsidRDefault="00744C0F" w:rsidP="00FD5763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0808A5" w:rsidRPr="000808A5">
        <w:rPr>
          <w:rFonts w:ascii="Times New Roman" w:hAnsi="Times New Roman" w:cs="Times New Roman"/>
          <w:bCs/>
          <w:sz w:val="28"/>
          <w:szCs w:val="28"/>
        </w:rPr>
        <w:t>.</w:t>
      </w:r>
      <w:r w:rsidR="00FD5763">
        <w:rPr>
          <w:rFonts w:ascii="Times New Roman" w:hAnsi="Times New Roman" w:cs="Times New Roman"/>
          <w:bCs/>
          <w:sz w:val="28"/>
          <w:szCs w:val="28"/>
        </w:rPr>
        <w:tab/>
      </w:r>
      <w:r w:rsidR="002E4B71" w:rsidRPr="000808A5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</w:t>
      </w:r>
      <w:r w:rsidR="0037479B">
        <w:rPr>
          <w:rFonts w:ascii="Times New Roman" w:hAnsi="Times New Roman" w:cs="Times New Roman"/>
          <w:bCs/>
          <w:sz w:val="28"/>
          <w:szCs w:val="28"/>
        </w:rPr>
        <w:t xml:space="preserve"> в газете «Алапаевская искра»</w:t>
      </w:r>
      <w:r w:rsidR="00FD5763">
        <w:rPr>
          <w:rFonts w:ascii="Times New Roman" w:hAnsi="Times New Roman" w:cs="Times New Roman"/>
          <w:bCs/>
          <w:sz w:val="28"/>
          <w:szCs w:val="28"/>
        </w:rPr>
        <w:t xml:space="preserve"> и разместить на сайте муниципального образования Алапаевское</w:t>
      </w:r>
      <w:r w:rsidR="0037479B">
        <w:rPr>
          <w:rFonts w:ascii="Times New Roman" w:hAnsi="Times New Roman" w:cs="Times New Roman"/>
          <w:bCs/>
          <w:sz w:val="28"/>
          <w:szCs w:val="28"/>
        </w:rPr>
        <w:t>.</w:t>
      </w:r>
    </w:p>
    <w:p w14:paraId="68CE6172" w14:textId="7C8EF2BC" w:rsidR="00E07F03" w:rsidRDefault="00744C0F" w:rsidP="00FD5763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07F03">
        <w:rPr>
          <w:rFonts w:ascii="Times New Roman" w:hAnsi="Times New Roman" w:cs="Times New Roman"/>
          <w:sz w:val="28"/>
          <w:szCs w:val="28"/>
        </w:rPr>
        <w:t>.</w:t>
      </w:r>
      <w:r w:rsidR="00FD5763">
        <w:rPr>
          <w:rFonts w:ascii="Times New Roman" w:hAnsi="Times New Roman" w:cs="Times New Roman"/>
          <w:sz w:val="28"/>
          <w:szCs w:val="28"/>
        </w:rPr>
        <w:tab/>
      </w:r>
      <w:r w:rsidR="00E07F03">
        <w:rPr>
          <w:rFonts w:ascii="Times New Roman" w:hAnsi="Times New Roman" w:cs="Times New Roman"/>
          <w:sz w:val="28"/>
          <w:szCs w:val="28"/>
        </w:rPr>
        <w:t>Контроль исполнения настоящего Решения возложить на постоянную комиссию по нормативно-правовым вопросам и местному самоуправле</w:t>
      </w:r>
      <w:r w:rsidR="006C5B6D">
        <w:rPr>
          <w:rFonts w:ascii="Times New Roman" w:hAnsi="Times New Roman" w:cs="Times New Roman"/>
          <w:sz w:val="28"/>
          <w:szCs w:val="28"/>
        </w:rPr>
        <w:t xml:space="preserve">нию </w:t>
      </w:r>
      <w:r w:rsidR="002E4B71">
        <w:rPr>
          <w:rFonts w:ascii="Times New Roman" w:hAnsi="Times New Roman" w:cs="Times New Roman"/>
          <w:sz w:val="28"/>
          <w:szCs w:val="28"/>
        </w:rPr>
        <w:t xml:space="preserve">Думы муниципального образования Алапаевское </w:t>
      </w:r>
      <w:r w:rsidR="006C5B6D">
        <w:rPr>
          <w:rFonts w:ascii="Times New Roman" w:hAnsi="Times New Roman" w:cs="Times New Roman"/>
          <w:sz w:val="28"/>
          <w:szCs w:val="28"/>
        </w:rPr>
        <w:t>(</w:t>
      </w:r>
      <w:r w:rsidR="00FC351A">
        <w:rPr>
          <w:rFonts w:ascii="Times New Roman" w:hAnsi="Times New Roman" w:cs="Times New Roman"/>
          <w:sz w:val="28"/>
          <w:szCs w:val="28"/>
        </w:rPr>
        <w:t>А.И. Шалаев</w:t>
      </w:r>
      <w:r w:rsidR="00E07F03">
        <w:rPr>
          <w:rFonts w:ascii="Times New Roman" w:hAnsi="Times New Roman" w:cs="Times New Roman"/>
          <w:sz w:val="28"/>
          <w:szCs w:val="28"/>
        </w:rPr>
        <w:t>).</w:t>
      </w:r>
    </w:p>
    <w:p w14:paraId="507D4F9E" w14:textId="35FAA8AB" w:rsidR="006A3AD3" w:rsidRDefault="006A3AD3" w:rsidP="00A5146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257020" w14:textId="77777777" w:rsidR="00FD5763" w:rsidRPr="009E3F65" w:rsidRDefault="00FD5763" w:rsidP="00A5146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2644E3E" w14:textId="77777777" w:rsidR="009E5D10" w:rsidRDefault="009E5D10" w:rsidP="00A5146B">
      <w:pPr>
        <w:ind w:firstLine="567"/>
        <w:jc w:val="both"/>
        <w:rPr>
          <w:sz w:val="28"/>
          <w:szCs w:val="28"/>
        </w:rPr>
      </w:pPr>
    </w:p>
    <w:tbl>
      <w:tblPr>
        <w:tblW w:w="9789" w:type="dxa"/>
        <w:tblInd w:w="-108" w:type="dxa"/>
        <w:tblLook w:val="00A0" w:firstRow="1" w:lastRow="0" w:firstColumn="1" w:lastColumn="0" w:noHBand="0" w:noVBand="0"/>
      </w:tblPr>
      <w:tblGrid>
        <w:gridCol w:w="5360"/>
        <w:gridCol w:w="4429"/>
      </w:tblGrid>
      <w:tr w:rsidR="00FD5763" w:rsidRPr="00FD5763" w14:paraId="27C338E7" w14:textId="77777777" w:rsidTr="00863729">
        <w:trPr>
          <w:trHeight w:val="1424"/>
        </w:trPr>
        <w:tc>
          <w:tcPr>
            <w:tcW w:w="5360" w:type="dxa"/>
            <w:hideMark/>
          </w:tcPr>
          <w:p w14:paraId="698E39CB" w14:textId="77777777" w:rsidR="00FD5763" w:rsidRPr="00FD5763" w:rsidRDefault="00FD5763" w:rsidP="008637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0" w:name="_Hlk146890876"/>
            <w:r w:rsidRPr="00FD5763">
              <w:rPr>
                <w:sz w:val="28"/>
                <w:szCs w:val="28"/>
              </w:rPr>
              <w:t xml:space="preserve">Председатель Думы </w:t>
            </w:r>
          </w:p>
          <w:p w14:paraId="104C20F4" w14:textId="77777777" w:rsidR="00FD5763" w:rsidRPr="00FD5763" w:rsidRDefault="00FD5763" w:rsidP="008637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5763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5398DBF3" w14:textId="77777777" w:rsidR="00FD5763" w:rsidRPr="00FD5763" w:rsidRDefault="00FD5763" w:rsidP="008637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5763">
              <w:rPr>
                <w:sz w:val="28"/>
                <w:szCs w:val="28"/>
              </w:rPr>
              <w:t>Алапаевское</w:t>
            </w:r>
          </w:p>
          <w:p w14:paraId="2A3AD2AB" w14:textId="77777777" w:rsidR="00FD5763" w:rsidRPr="00FD5763" w:rsidRDefault="00FD5763" w:rsidP="008637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DB0B859" w14:textId="77777777" w:rsidR="00FD5763" w:rsidRPr="00FD5763" w:rsidRDefault="00FD5763" w:rsidP="008637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5763">
              <w:rPr>
                <w:sz w:val="28"/>
                <w:szCs w:val="28"/>
              </w:rPr>
              <w:t>_______________ О.Н. Бычкова</w:t>
            </w:r>
          </w:p>
        </w:tc>
        <w:tc>
          <w:tcPr>
            <w:tcW w:w="4429" w:type="dxa"/>
          </w:tcPr>
          <w:p w14:paraId="6F9CFA15" w14:textId="77777777" w:rsidR="00FD5763" w:rsidRPr="00FD5763" w:rsidRDefault="00FD5763" w:rsidP="008637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5763">
              <w:rPr>
                <w:sz w:val="28"/>
                <w:szCs w:val="28"/>
              </w:rPr>
              <w:t xml:space="preserve">Исполняющая обязанности Главы </w:t>
            </w:r>
          </w:p>
          <w:p w14:paraId="7432E9F7" w14:textId="77777777" w:rsidR="00FD5763" w:rsidRPr="00FD5763" w:rsidRDefault="00FD5763" w:rsidP="008637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5763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6046B020" w14:textId="77777777" w:rsidR="00FD5763" w:rsidRPr="00FD5763" w:rsidRDefault="00FD5763" w:rsidP="008637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2DF9E29" w14:textId="77777777" w:rsidR="00FD5763" w:rsidRPr="00FD5763" w:rsidRDefault="00FD5763" w:rsidP="008637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5763">
              <w:rPr>
                <w:sz w:val="28"/>
                <w:szCs w:val="28"/>
              </w:rPr>
              <w:t>_______________ Н.А. Соколова</w:t>
            </w:r>
          </w:p>
        </w:tc>
      </w:tr>
      <w:bookmarkEnd w:id="0"/>
    </w:tbl>
    <w:p w14:paraId="0D1A854E" w14:textId="77777777" w:rsidR="00F62DCC" w:rsidRDefault="00F62DCC" w:rsidP="00A5146B">
      <w:pPr>
        <w:ind w:firstLine="567"/>
        <w:jc w:val="both"/>
        <w:rPr>
          <w:sz w:val="28"/>
          <w:szCs w:val="28"/>
        </w:rPr>
      </w:pPr>
    </w:p>
    <w:p w14:paraId="56173F86" w14:textId="77777777" w:rsidR="00D44B62" w:rsidRDefault="00D44B62" w:rsidP="00A5146B">
      <w:pPr>
        <w:jc w:val="both"/>
        <w:rPr>
          <w:sz w:val="28"/>
          <w:szCs w:val="28"/>
        </w:rPr>
      </w:pPr>
      <w:bookmarkStart w:id="1" w:name="_GoBack"/>
      <w:bookmarkEnd w:id="1"/>
    </w:p>
    <w:sectPr w:rsidR="00D44B62" w:rsidSect="00FD5763">
      <w:pgSz w:w="11906" w:h="16838"/>
      <w:pgMar w:top="624" w:right="624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</w:font>
  <w:font w:name="Nimbus Sans L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3" w15:restartNumberingAfterBreak="0">
    <w:nsid w:val="00000004"/>
    <w:multiLevelType w:val="multilevel"/>
    <w:tmpl w:val="9EBC3AE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18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4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45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05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2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85" w:hanging="21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</w:lvl>
  </w:abstractNum>
  <w:abstractNum w:abstractNumId="6" w15:restartNumberingAfterBreak="0">
    <w:nsid w:val="00000007"/>
    <w:multiLevelType w:val="multilevel"/>
    <w:tmpl w:val="1FD6C44E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abstractNum w:abstractNumId="7" w15:restartNumberingAfterBreak="0">
    <w:nsid w:val="00000008"/>
    <w:multiLevelType w:val="singleLevel"/>
    <w:tmpl w:val="5DC6E4D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sz w:val="28"/>
      </w:rPr>
    </w:lvl>
  </w:abstractNum>
  <w:abstractNum w:abstractNumId="8" w15:restartNumberingAfterBreak="0">
    <w:nsid w:val="044A2B29"/>
    <w:multiLevelType w:val="multilevel"/>
    <w:tmpl w:val="1B14393E"/>
    <w:lvl w:ilvl="0">
      <w:start w:val="1"/>
      <w:numFmt w:val="decimal"/>
      <w:lvlText w:val="%1."/>
      <w:lvlJc w:val="left"/>
      <w:pPr>
        <w:ind w:left="1886" w:hanging="103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9" w15:restartNumberingAfterBreak="0">
    <w:nsid w:val="14E36B8F"/>
    <w:multiLevelType w:val="hybridMultilevel"/>
    <w:tmpl w:val="34CA8D4A"/>
    <w:lvl w:ilvl="0" w:tplc="3D9292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3D346C"/>
    <w:multiLevelType w:val="hybridMultilevel"/>
    <w:tmpl w:val="A14E95E2"/>
    <w:lvl w:ilvl="0" w:tplc="1F2420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69947DD"/>
    <w:multiLevelType w:val="hybridMultilevel"/>
    <w:tmpl w:val="B344BF6E"/>
    <w:lvl w:ilvl="0" w:tplc="F68AAC5C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18A0656"/>
    <w:multiLevelType w:val="multilevel"/>
    <w:tmpl w:val="0E16C106"/>
    <w:lvl w:ilvl="0">
      <w:start w:val="1"/>
      <w:numFmt w:val="decimal"/>
      <w:lvlText w:val="%1."/>
      <w:lvlJc w:val="left"/>
      <w:pPr>
        <w:tabs>
          <w:tab w:val="num" w:pos="0"/>
        </w:tabs>
        <w:ind w:left="118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4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45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05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2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85" w:hanging="2160"/>
      </w:pPr>
    </w:lvl>
  </w:abstractNum>
  <w:abstractNum w:abstractNumId="13" w15:restartNumberingAfterBreak="0">
    <w:nsid w:val="4F7C0E1C"/>
    <w:multiLevelType w:val="hybridMultilevel"/>
    <w:tmpl w:val="471C9194"/>
    <w:lvl w:ilvl="0" w:tplc="56C41A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2067030"/>
    <w:multiLevelType w:val="hybridMultilevel"/>
    <w:tmpl w:val="AC6C3952"/>
    <w:lvl w:ilvl="0" w:tplc="8612E408">
      <w:start w:val="1"/>
      <w:numFmt w:val="decimal"/>
      <w:lvlText w:val="%1."/>
      <w:lvlJc w:val="left"/>
      <w:pPr>
        <w:ind w:left="1452" w:hanging="88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2654602"/>
    <w:multiLevelType w:val="hybridMultilevel"/>
    <w:tmpl w:val="1D7CA926"/>
    <w:lvl w:ilvl="0" w:tplc="29C00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7744338"/>
    <w:multiLevelType w:val="hybridMultilevel"/>
    <w:tmpl w:val="03587F70"/>
    <w:lvl w:ilvl="0" w:tplc="D9705A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A7038EE"/>
    <w:multiLevelType w:val="hybridMultilevel"/>
    <w:tmpl w:val="2CCAC6A8"/>
    <w:lvl w:ilvl="0" w:tplc="EC4EF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FCE224B"/>
    <w:multiLevelType w:val="hybridMultilevel"/>
    <w:tmpl w:val="960602F0"/>
    <w:lvl w:ilvl="0" w:tplc="AFD4CD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12868DD"/>
    <w:multiLevelType w:val="multilevel"/>
    <w:tmpl w:val="80DE4CF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abstractNum w:abstractNumId="20" w15:restartNumberingAfterBreak="0">
    <w:nsid w:val="76E63500"/>
    <w:multiLevelType w:val="hybridMultilevel"/>
    <w:tmpl w:val="7958BFFE"/>
    <w:lvl w:ilvl="0" w:tplc="F4667B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071F2B"/>
    <w:multiLevelType w:val="multilevel"/>
    <w:tmpl w:val="A5CA9FFA"/>
    <w:lvl w:ilvl="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3"/>
  </w:num>
  <w:num w:numId="10">
    <w:abstractNumId w:val="19"/>
  </w:num>
  <w:num w:numId="11">
    <w:abstractNumId w:val="17"/>
  </w:num>
  <w:num w:numId="12">
    <w:abstractNumId w:val="15"/>
  </w:num>
  <w:num w:numId="13">
    <w:abstractNumId w:val="8"/>
  </w:num>
  <w:num w:numId="14">
    <w:abstractNumId w:val="12"/>
  </w:num>
  <w:num w:numId="15">
    <w:abstractNumId w:val="14"/>
  </w:num>
  <w:num w:numId="16">
    <w:abstractNumId w:val="9"/>
  </w:num>
  <w:num w:numId="17">
    <w:abstractNumId w:val="11"/>
  </w:num>
  <w:num w:numId="18">
    <w:abstractNumId w:val="10"/>
  </w:num>
  <w:num w:numId="19">
    <w:abstractNumId w:val="16"/>
  </w:num>
  <w:num w:numId="20">
    <w:abstractNumId w:val="18"/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4CB"/>
    <w:rsid w:val="000003CE"/>
    <w:rsid w:val="0001423D"/>
    <w:rsid w:val="00014702"/>
    <w:rsid w:val="00025E7D"/>
    <w:rsid w:val="000278AB"/>
    <w:rsid w:val="00030638"/>
    <w:rsid w:val="00056C3D"/>
    <w:rsid w:val="000808A5"/>
    <w:rsid w:val="000A35CF"/>
    <w:rsid w:val="000B495F"/>
    <w:rsid w:val="000B5BBD"/>
    <w:rsid w:val="000E2428"/>
    <w:rsid w:val="000E2A2F"/>
    <w:rsid w:val="000F023F"/>
    <w:rsid w:val="00112B7B"/>
    <w:rsid w:val="00117C69"/>
    <w:rsid w:val="001435B3"/>
    <w:rsid w:val="00146DF3"/>
    <w:rsid w:val="0015794A"/>
    <w:rsid w:val="001615A3"/>
    <w:rsid w:val="001619E7"/>
    <w:rsid w:val="00176E5B"/>
    <w:rsid w:val="00183847"/>
    <w:rsid w:val="00192504"/>
    <w:rsid w:val="001B39D7"/>
    <w:rsid w:val="001C34D6"/>
    <w:rsid w:val="001F2332"/>
    <w:rsid w:val="001F30A9"/>
    <w:rsid w:val="001F3698"/>
    <w:rsid w:val="001F391C"/>
    <w:rsid w:val="001F401F"/>
    <w:rsid w:val="001F4928"/>
    <w:rsid w:val="001F5CAE"/>
    <w:rsid w:val="001F67CD"/>
    <w:rsid w:val="00214AB7"/>
    <w:rsid w:val="00221E5E"/>
    <w:rsid w:val="002234CB"/>
    <w:rsid w:val="002314DE"/>
    <w:rsid w:val="00231CBA"/>
    <w:rsid w:val="002346DD"/>
    <w:rsid w:val="00236DF3"/>
    <w:rsid w:val="00254C0B"/>
    <w:rsid w:val="00265887"/>
    <w:rsid w:val="00284975"/>
    <w:rsid w:val="0028693D"/>
    <w:rsid w:val="002E4B71"/>
    <w:rsid w:val="002F3DC2"/>
    <w:rsid w:val="002F47EC"/>
    <w:rsid w:val="003074E9"/>
    <w:rsid w:val="00311C38"/>
    <w:rsid w:val="00322812"/>
    <w:rsid w:val="00322A48"/>
    <w:rsid w:val="0032340F"/>
    <w:rsid w:val="00326880"/>
    <w:rsid w:val="003342F7"/>
    <w:rsid w:val="00334F8F"/>
    <w:rsid w:val="00345B9B"/>
    <w:rsid w:val="0035431C"/>
    <w:rsid w:val="00355CF7"/>
    <w:rsid w:val="003702BD"/>
    <w:rsid w:val="0037479B"/>
    <w:rsid w:val="003A262D"/>
    <w:rsid w:val="003A3576"/>
    <w:rsid w:val="003B0E3B"/>
    <w:rsid w:val="003B49F2"/>
    <w:rsid w:val="003D1860"/>
    <w:rsid w:val="003D3FB4"/>
    <w:rsid w:val="003E511E"/>
    <w:rsid w:val="003F0818"/>
    <w:rsid w:val="00403486"/>
    <w:rsid w:val="004044FA"/>
    <w:rsid w:val="004144CB"/>
    <w:rsid w:val="004228C3"/>
    <w:rsid w:val="00444055"/>
    <w:rsid w:val="0045141E"/>
    <w:rsid w:val="00462713"/>
    <w:rsid w:val="00475F8B"/>
    <w:rsid w:val="00481B3E"/>
    <w:rsid w:val="00491921"/>
    <w:rsid w:val="004A2CD4"/>
    <w:rsid w:val="004A417D"/>
    <w:rsid w:val="004B3A7D"/>
    <w:rsid w:val="004C1E6C"/>
    <w:rsid w:val="004C4AC7"/>
    <w:rsid w:val="005005EA"/>
    <w:rsid w:val="00500E22"/>
    <w:rsid w:val="00513460"/>
    <w:rsid w:val="005333E8"/>
    <w:rsid w:val="00536888"/>
    <w:rsid w:val="00544AC4"/>
    <w:rsid w:val="0055733B"/>
    <w:rsid w:val="00561B78"/>
    <w:rsid w:val="00562D9F"/>
    <w:rsid w:val="005963D6"/>
    <w:rsid w:val="005C5183"/>
    <w:rsid w:val="005E2BD7"/>
    <w:rsid w:val="006009EA"/>
    <w:rsid w:val="00603E2B"/>
    <w:rsid w:val="0060720E"/>
    <w:rsid w:val="00617A31"/>
    <w:rsid w:val="006252C4"/>
    <w:rsid w:val="006460F6"/>
    <w:rsid w:val="00650E40"/>
    <w:rsid w:val="00653B6D"/>
    <w:rsid w:val="00694908"/>
    <w:rsid w:val="006A0006"/>
    <w:rsid w:val="006A3AD3"/>
    <w:rsid w:val="006C5B6D"/>
    <w:rsid w:val="006E720A"/>
    <w:rsid w:val="006F21ED"/>
    <w:rsid w:val="006F79FE"/>
    <w:rsid w:val="0071028A"/>
    <w:rsid w:val="00712065"/>
    <w:rsid w:val="00716333"/>
    <w:rsid w:val="0073065B"/>
    <w:rsid w:val="00734AB1"/>
    <w:rsid w:val="00744C0F"/>
    <w:rsid w:val="007541C7"/>
    <w:rsid w:val="00777157"/>
    <w:rsid w:val="007774A4"/>
    <w:rsid w:val="00781A2E"/>
    <w:rsid w:val="0078508F"/>
    <w:rsid w:val="00795679"/>
    <w:rsid w:val="007A1223"/>
    <w:rsid w:val="007B4951"/>
    <w:rsid w:val="007C166A"/>
    <w:rsid w:val="007C3067"/>
    <w:rsid w:val="007D23C4"/>
    <w:rsid w:val="007D54D4"/>
    <w:rsid w:val="007D5BF0"/>
    <w:rsid w:val="007D5D41"/>
    <w:rsid w:val="007E0485"/>
    <w:rsid w:val="007E2FDD"/>
    <w:rsid w:val="007F3642"/>
    <w:rsid w:val="0081027B"/>
    <w:rsid w:val="00843EE5"/>
    <w:rsid w:val="0085741A"/>
    <w:rsid w:val="00865F3D"/>
    <w:rsid w:val="00882F16"/>
    <w:rsid w:val="00883896"/>
    <w:rsid w:val="0088655F"/>
    <w:rsid w:val="00887413"/>
    <w:rsid w:val="008A7CBB"/>
    <w:rsid w:val="008B251D"/>
    <w:rsid w:val="008C30A2"/>
    <w:rsid w:val="008D13A3"/>
    <w:rsid w:val="008D397C"/>
    <w:rsid w:val="008D70A3"/>
    <w:rsid w:val="00903E4A"/>
    <w:rsid w:val="0090681B"/>
    <w:rsid w:val="00907BF0"/>
    <w:rsid w:val="00911CF3"/>
    <w:rsid w:val="009244C3"/>
    <w:rsid w:val="0094097A"/>
    <w:rsid w:val="00962BB7"/>
    <w:rsid w:val="00967C53"/>
    <w:rsid w:val="00970026"/>
    <w:rsid w:val="0098421D"/>
    <w:rsid w:val="00993F9E"/>
    <w:rsid w:val="009C1FCD"/>
    <w:rsid w:val="009E3F65"/>
    <w:rsid w:val="009E4D70"/>
    <w:rsid w:val="009E5D10"/>
    <w:rsid w:val="00A15DC3"/>
    <w:rsid w:val="00A179E1"/>
    <w:rsid w:val="00A21CCA"/>
    <w:rsid w:val="00A24F13"/>
    <w:rsid w:val="00A35A5C"/>
    <w:rsid w:val="00A452DC"/>
    <w:rsid w:val="00A5146B"/>
    <w:rsid w:val="00A55E43"/>
    <w:rsid w:val="00A560FC"/>
    <w:rsid w:val="00A966C1"/>
    <w:rsid w:val="00AB74D5"/>
    <w:rsid w:val="00AD6875"/>
    <w:rsid w:val="00AE150A"/>
    <w:rsid w:val="00AF4B32"/>
    <w:rsid w:val="00B167D0"/>
    <w:rsid w:val="00B27C8D"/>
    <w:rsid w:val="00B5385E"/>
    <w:rsid w:val="00B604E0"/>
    <w:rsid w:val="00B81257"/>
    <w:rsid w:val="00B90102"/>
    <w:rsid w:val="00B95B2E"/>
    <w:rsid w:val="00BA6EDD"/>
    <w:rsid w:val="00BA7794"/>
    <w:rsid w:val="00BB1B82"/>
    <w:rsid w:val="00BC368B"/>
    <w:rsid w:val="00BD71BB"/>
    <w:rsid w:val="00BE5C50"/>
    <w:rsid w:val="00C03F99"/>
    <w:rsid w:val="00C10B04"/>
    <w:rsid w:val="00C2301F"/>
    <w:rsid w:val="00C27C6B"/>
    <w:rsid w:val="00C42464"/>
    <w:rsid w:val="00C5495C"/>
    <w:rsid w:val="00C608E7"/>
    <w:rsid w:val="00C9710D"/>
    <w:rsid w:val="00CC06F5"/>
    <w:rsid w:val="00CC2467"/>
    <w:rsid w:val="00CC3CB9"/>
    <w:rsid w:val="00CD1FB1"/>
    <w:rsid w:val="00CE3A07"/>
    <w:rsid w:val="00CF4713"/>
    <w:rsid w:val="00D20B66"/>
    <w:rsid w:val="00D30926"/>
    <w:rsid w:val="00D42775"/>
    <w:rsid w:val="00D44B62"/>
    <w:rsid w:val="00D54718"/>
    <w:rsid w:val="00D75F23"/>
    <w:rsid w:val="00DA6C14"/>
    <w:rsid w:val="00DB1475"/>
    <w:rsid w:val="00DC3E10"/>
    <w:rsid w:val="00DD1D95"/>
    <w:rsid w:val="00DE1134"/>
    <w:rsid w:val="00DF6879"/>
    <w:rsid w:val="00E07F03"/>
    <w:rsid w:val="00E1400E"/>
    <w:rsid w:val="00E22840"/>
    <w:rsid w:val="00E26EEB"/>
    <w:rsid w:val="00E35BB5"/>
    <w:rsid w:val="00E4061B"/>
    <w:rsid w:val="00E47952"/>
    <w:rsid w:val="00E5568A"/>
    <w:rsid w:val="00E808AA"/>
    <w:rsid w:val="00E8321B"/>
    <w:rsid w:val="00E90F6D"/>
    <w:rsid w:val="00E932D3"/>
    <w:rsid w:val="00E94A8B"/>
    <w:rsid w:val="00E97782"/>
    <w:rsid w:val="00EC3026"/>
    <w:rsid w:val="00EC763A"/>
    <w:rsid w:val="00ED5D51"/>
    <w:rsid w:val="00EE20C6"/>
    <w:rsid w:val="00EF41DF"/>
    <w:rsid w:val="00EF6387"/>
    <w:rsid w:val="00EF65C3"/>
    <w:rsid w:val="00F111DA"/>
    <w:rsid w:val="00F14CB6"/>
    <w:rsid w:val="00F31AE3"/>
    <w:rsid w:val="00F479A0"/>
    <w:rsid w:val="00F62DCC"/>
    <w:rsid w:val="00F81693"/>
    <w:rsid w:val="00F84B5C"/>
    <w:rsid w:val="00F92B1A"/>
    <w:rsid w:val="00FC351A"/>
    <w:rsid w:val="00FD5763"/>
    <w:rsid w:val="00FE7243"/>
    <w:rsid w:val="00FE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37B4CA"/>
  <w15:chartTrackingRefBased/>
  <w15:docId w15:val="{7727DE39-A027-4070-8ECE-E108F3FA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1ED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HTML">
    <w:name w:val="Стандартный HTML Знак"/>
    <w:rPr>
      <w:rFonts w:ascii="Courier New" w:hAnsi="Courier New" w:cs="Courier New"/>
      <w:lang w:val="ru-RU" w:eastAsia="ar-SA" w:bidi="ar-SA"/>
    </w:rPr>
  </w:style>
  <w:style w:type="paragraph" w:styleId="a3">
    <w:name w:val="Title"/>
    <w:basedOn w:val="a"/>
    <w:next w:val="a4"/>
    <w:pPr>
      <w:keepNext/>
      <w:spacing w:before="240" w:after="120"/>
    </w:pPr>
    <w:rPr>
      <w:rFonts w:ascii="Liberation Sans" w:eastAsia="Nimbus Sans L" w:hAnsi="Liberation Sans" w:cs="Lohit Hindi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Lohit Hindi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Lohit Hindi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HTML0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4">
    <w:name w:val="Обычный + 14 пт"/>
    <w:basedOn w:val="ConsPlusTitle"/>
    <w:pPr>
      <w:widowControl/>
      <w:jc w:val="both"/>
    </w:pPr>
    <w:rPr>
      <w:rFonts w:ascii="Times New Roman" w:hAnsi="Times New Roman" w:cs="Times New Roman"/>
      <w:b w:val="0"/>
      <w:sz w:val="28"/>
      <w:szCs w:val="28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List Paragraph"/>
    <w:basedOn w:val="a"/>
    <w:uiPriority w:val="34"/>
    <w:qFormat/>
    <w:pPr>
      <w:ind w:left="708"/>
    </w:pPr>
  </w:style>
  <w:style w:type="table" w:styleId="a8">
    <w:name w:val="Table Grid"/>
    <w:basedOn w:val="a1"/>
    <w:uiPriority w:val="99"/>
    <w:rsid w:val="009C1FCD"/>
    <w:pPr>
      <w:suppressAutoHyphens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E2DEB-3C26-4698-8926-7C3673BB5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ДУМЫ МУНИЦИПАЛЬНОГО ОБРАЗОВАНИЯ АЛАПАЕВСКОЕ</vt:lpstr>
    </vt:vector>
  </TitlesOfParts>
  <Company>Krokoz™ Inc.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ДУМЫ МУНИЦИПАЛЬНОГО ОБРАЗОВАНИЯ АЛАПАЕВСКОЕ</dc:title>
  <dc:subject/>
  <dc:creator>USER</dc:creator>
  <cp:keywords/>
  <cp:lastModifiedBy>Пользователь</cp:lastModifiedBy>
  <cp:revision>3</cp:revision>
  <cp:lastPrinted>2023-09-04T03:22:00Z</cp:lastPrinted>
  <dcterms:created xsi:type="dcterms:W3CDTF">2023-09-29T06:51:00Z</dcterms:created>
  <dcterms:modified xsi:type="dcterms:W3CDTF">2023-10-03T03:52:00Z</dcterms:modified>
</cp:coreProperties>
</file>